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555FEB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  <w:r w:rsidR="00C53FDA"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«_____»________________20</w:t>
      </w:r>
      <w:r w:rsidR="00B63AC3" w:rsidRPr="00325C1A">
        <w:rPr>
          <w:rFonts w:ascii="Times New Roman" w:hAnsi="Times New Roman"/>
          <w:lang w:val="en-US"/>
        </w:rPr>
        <w:t>2</w:t>
      </w:r>
      <w:r w:rsidR="008D4B0A" w:rsidRPr="00325C1A">
        <w:rPr>
          <w:rFonts w:ascii="Times New Roman" w:hAnsi="Times New Roman"/>
          <w:lang w:val="en-US"/>
        </w:rPr>
        <w:t>1</w:t>
      </w:r>
    </w:p>
    <w:p w:rsidR="00430D4C" w:rsidRPr="00325C1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</w:t>
      </w:r>
      <w:proofErr w:type="gramStart"/>
      <w:r w:rsidR="00325C1A">
        <w:rPr>
          <w:rFonts w:ascii="Times New Roman" w:hAnsi="Times New Roman"/>
          <w:sz w:val="24"/>
          <w:szCs w:val="24"/>
        </w:rPr>
        <w:t>.</w:t>
      </w:r>
      <w:r w:rsidR="00DF1E1A">
        <w:rPr>
          <w:rFonts w:ascii="Times New Roman" w:hAnsi="Times New Roman"/>
          <w:sz w:val="24"/>
          <w:szCs w:val="24"/>
        </w:rPr>
        <w:t>Л</w:t>
      </w:r>
      <w:proofErr w:type="gramEnd"/>
      <w:r w:rsidR="00DF1E1A">
        <w:rPr>
          <w:rFonts w:ascii="Times New Roman" w:hAnsi="Times New Roman"/>
          <w:sz w:val="24"/>
          <w:szCs w:val="24"/>
        </w:rPr>
        <w:t>енина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F1E1A">
        <w:rPr>
          <w:rFonts w:ascii="Times New Roman" w:hAnsi="Times New Roman"/>
          <w:sz w:val="24"/>
          <w:szCs w:val="24"/>
        </w:rPr>
        <w:t>13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DF1E1A">
        <w:rPr>
          <w:rFonts w:ascii="Times New Roman" w:hAnsi="Times New Roman"/>
          <w:sz w:val="24"/>
          <w:szCs w:val="24"/>
        </w:rPr>
        <w:t>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DF1E1A">
        <w:rPr>
          <w:rFonts w:ascii="Times New Roman" w:hAnsi="Times New Roman"/>
          <w:sz w:val="24"/>
          <w:szCs w:val="24"/>
        </w:rPr>
        <w:t>59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DF1E1A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F1E1A">
        <w:rPr>
          <w:rFonts w:ascii="Times New Roman" w:hAnsi="Times New Roman"/>
          <w:sz w:val="24"/>
          <w:szCs w:val="24"/>
          <w:u w:val="single"/>
        </w:rPr>
        <w:t>1145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F1E1A">
        <w:rPr>
          <w:rFonts w:ascii="Times New Roman" w:hAnsi="Times New Roman"/>
          <w:sz w:val="24"/>
          <w:szCs w:val="24"/>
          <w:u w:val="single"/>
        </w:rPr>
        <w:t>326,81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DF1E1A">
        <w:rPr>
          <w:rFonts w:ascii="Times New Roman" w:hAnsi="Times New Roman"/>
          <w:sz w:val="24"/>
          <w:szCs w:val="24"/>
          <w:u w:val="single"/>
        </w:rPr>
        <w:t>170,47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55FEB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1E1A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35E0-8502-47C4-8BD0-229F77F4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2021-04-20T12:25:00Z</dcterms:modified>
</cp:coreProperties>
</file>